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7D7C3" w14:textId="77777777" w:rsidR="006D3B27" w:rsidRPr="009F6BA3" w:rsidRDefault="006D3B27" w:rsidP="006D3B27">
      <w:pPr>
        <w:tabs>
          <w:tab w:val="left" w:pos="7060"/>
        </w:tabs>
        <w:ind w:right="-21"/>
        <w:jc w:val="center"/>
        <w:rPr>
          <w:rFonts w:ascii="Sylfaen" w:eastAsia="Sylfaen" w:hAnsi="Sylfaen" w:cs="Sylfaen"/>
          <w:b/>
          <w:w w:val="101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განმარტებითი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ბარათი</w:t>
      </w:r>
      <w:proofErr w:type="spellEnd"/>
    </w:p>
    <w:p w14:paraId="766D042A" w14:textId="77777777" w:rsidR="006D3B27" w:rsidRPr="009F6BA3" w:rsidRDefault="006D3B27" w:rsidP="006D3B27">
      <w:pPr>
        <w:tabs>
          <w:tab w:val="left" w:pos="7060"/>
        </w:tabs>
        <w:ind w:right="-21"/>
        <w:jc w:val="center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4F45C588" w14:textId="77777777" w:rsidR="006D3B27" w:rsidRPr="009F6BA3" w:rsidRDefault="006D3B27" w:rsidP="006D3B27">
      <w:pPr>
        <w:tabs>
          <w:tab w:val="left" w:pos="7060"/>
        </w:tabs>
        <w:ind w:right="-21"/>
        <w:jc w:val="center"/>
        <w:rPr>
          <w:rFonts w:ascii="Sylfaen" w:eastAsia="Sylfaen" w:hAnsi="Sylfaen" w:cs="Sylfaen"/>
          <w:sz w:val="22"/>
          <w:szCs w:val="22"/>
        </w:rPr>
      </w:pPr>
      <w:r w:rsidRPr="009F6BA3">
        <w:rPr>
          <w:rFonts w:ascii="Sylfaen" w:eastAsia="Sylfaen" w:hAnsi="Sylfaen" w:cs="Sylfaen"/>
          <w:b/>
          <w:sz w:val="22"/>
          <w:szCs w:val="22"/>
        </w:rPr>
        <w:t>„</w:t>
      </w: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სსიპ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7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b/>
          <w:sz w:val="22"/>
          <w:szCs w:val="22"/>
        </w:rPr>
        <w:t>-</w:t>
      </w:r>
      <w:r w:rsidRPr="009F6BA3">
        <w:rPr>
          <w:rFonts w:ascii="Sylfaen" w:eastAsia="Sylfaen" w:hAnsi="Sylfaen" w:cs="Sylfaen"/>
          <w:b/>
          <w:spacing w:val="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b/>
          <w:spacing w:val="1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მუნიციპალური</w:t>
      </w:r>
      <w:proofErr w:type="spellEnd"/>
      <w:r w:rsidRPr="009F6BA3">
        <w:rPr>
          <w:rFonts w:ascii="Sylfaen" w:eastAsia="Sylfaen" w:hAnsi="Sylfaen" w:cs="Sylfaen"/>
          <w:b/>
          <w:spacing w:val="1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განვითარების</w:t>
      </w:r>
      <w:proofErr w:type="spellEnd"/>
      <w:r w:rsidRPr="009F6BA3">
        <w:rPr>
          <w:rFonts w:ascii="Sylfaen" w:eastAsia="Sylfaen" w:hAnsi="Sylfaen" w:cs="Sylfaen"/>
          <w:b/>
          <w:spacing w:val="1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ფონდის</w:t>
      </w:r>
      <w:proofErr w:type="spellEnd"/>
      <w:r w:rsidRPr="009F6BA3">
        <w:rPr>
          <w:rFonts w:ascii="Sylfaen" w:eastAsia="Sylfaen" w:hAnsi="Sylfaen" w:cs="Sylfaen"/>
          <w:b/>
          <w:spacing w:val="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მიერ</w:t>
      </w:r>
      <w:proofErr w:type="spellEnd"/>
      <w:r w:rsidRPr="009F6BA3">
        <w:rPr>
          <w:rFonts w:ascii="Sylfaen" w:eastAsia="Sylfaen" w:hAnsi="Sylfaen" w:cs="Sylfaen"/>
          <w:b/>
          <w:spacing w:val="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განსახორციელებელი</w:t>
      </w:r>
      <w:proofErr w:type="spellEnd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b/>
          <w:spacing w:val="3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შესახებ</w:t>
      </w:r>
      <w:proofErr w:type="spellEnd"/>
      <w:r w:rsidRPr="009F6BA3">
        <w:rPr>
          <w:rFonts w:ascii="Sylfaen" w:eastAsia="Sylfaen" w:hAnsi="Sylfaen" w:cs="Sylfaen"/>
          <w:b/>
          <w:sz w:val="22"/>
          <w:szCs w:val="22"/>
        </w:rPr>
        <w:t>“</w:t>
      </w:r>
      <w:r w:rsidRPr="009F6BA3">
        <w:rPr>
          <w:rFonts w:ascii="Sylfaen" w:eastAsia="Sylfaen" w:hAnsi="Sylfaen" w:cs="Sylfaen"/>
          <w:b/>
          <w:spacing w:val="1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b/>
          <w:spacing w:val="1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მთავრობის</w:t>
      </w:r>
      <w:proofErr w:type="spellEnd"/>
      <w:r w:rsidRPr="009F6BA3">
        <w:rPr>
          <w:rFonts w:ascii="Sylfaen" w:eastAsia="Sylfaen" w:hAnsi="Sylfaen" w:cs="Sylfaen"/>
          <w:b/>
          <w:spacing w:val="24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განკარგულების</w:t>
      </w:r>
      <w:proofErr w:type="spellEnd"/>
      <w:r w:rsidRPr="009F6BA3">
        <w:rPr>
          <w:rFonts w:ascii="Sylfaen" w:eastAsia="Sylfaen" w:hAnsi="Sylfaen" w:cs="Sylfaen"/>
          <w:b/>
          <w:spacing w:val="1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b/>
          <w:spacing w:val="1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თაობაზე</w:t>
      </w:r>
      <w:proofErr w:type="spellEnd"/>
    </w:p>
    <w:p w14:paraId="42B7C49A" w14:textId="77777777" w:rsidR="006D3B27" w:rsidRPr="009F6BA3" w:rsidRDefault="006D3B27" w:rsidP="006D3B27">
      <w:pPr>
        <w:ind w:right="-21"/>
        <w:jc w:val="center"/>
        <w:rPr>
          <w:rFonts w:ascii="Sylfaen" w:hAnsi="Sylfaen"/>
          <w:sz w:val="22"/>
          <w:szCs w:val="22"/>
        </w:rPr>
      </w:pPr>
    </w:p>
    <w:p w14:paraId="1EFE2BC1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ინფორმაცია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სამართლებრივი</w:t>
      </w:r>
      <w:proofErr w:type="spellEnd"/>
      <w:r w:rsidRPr="009F6BA3">
        <w:rPr>
          <w:rFonts w:ascii="Sylfaen" w:eastAsia="Sylfaen" w:hAnsi="Sylfaen" w:cs="Sylfaen"/>
          <w:b/>
          <w:spacing w:val="1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აქტის</w:t>
      </w:r>
      <w:proofErr w:type="spellEnd"/>
      <w:r w:rsidRPr="009F6BA3">
        <w:rPr>
          <w:rFonts w:ascii="Sylfaen" w:eastAsia="Sylfaen" w:hAnsi="Sylfaen" w:cs="Sylfaen"/>
          <w:b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b/>
          <w:spacing w:val="1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შესახებ</w:t>
      </w:r>
      <w:proofErr w:type="spellEnd"/>
    </w:p>
    <w:p w14:paraId="17E13C7E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36DA7C26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r w:rsidRPr="009F6BA3">
        <w:rPr>
          <w:rFonts w:ascii="Sylfaen" w:eastAsia="Sylfaen" w:hAnsi="Sylfaen" w:cs="Sylfaen"/>
          <w:sz w:val="22"/>
          <w:szCs w:val="22"/>
        </w:rPr>
        <w:t>„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სსიპ</w:t>
      </w:r>
      <w:proofErr w:type="spellEnd"/>
      <w:proofErr w:type="gram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მუნიციპალური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განვითარების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ფონდის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მიერ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განსახორციელებელი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შესახებ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“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მთავრობის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შემდგომში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შემუშავება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განპირობებულია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შემდეგი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გარემოებებით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:</w:t>
      </w:r>
    </w:p>
    <w:p w14:paraId="76D9977E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სსიპ</w:t>
      </w:r>
      <w:proofErr w:type="spellEnd"/>
      <w:proofErr w:type="gramEnd"/>
      <w:r w:rsidRPr="009F6BA3">
        <w:rPr>
          <w:rFonts w:ascii="Sylfaen" w:eastAsia="Sylfaen" w:hAnsi="Sylfaen" w:cs="Sylfaen"/>
          <w:spacing w:val="13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-</w:t>
      </w:r>
      <w:r w:rsidRPr="009F6BA3">
        <w:rPr>
          <w:rFonts w:ascii="Sylfaen" w:eastAsia="Sylfaen" w:hAnsi="Sylfaen" w:cs="Sylfaen"/>
          <w:spacing w:val="1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მუნიციპალური</w:t>
      </w:r>
      <w:proofErr w:type="spellEnd"/>
      <w:r w:rsidRPr="009F6BA3">
        <w:rPr>
          <w:rFonts w:ascii="Sylfaen" w:eastAsia="Sylfaen" w:hAnsi="Sylfaen" w:cs="Sylfaen"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განვითარების</w:t>
      </w:r>
      <w:proofErr w:type="spellEnd"/>
      <w:r w:rsidRPr="009F6BA3">
        <w:rPr>
          <w:rFonts w:ascii="Sylfaen" w:eastAsia="Sylfaen" w:hAnsi="Sylfaen" w:cs="Sylfaen"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ფონდს</w:t>
      </w:r>
      <w:proofErr w:type="spellEnd"/>
      <w:r w:rsidRPr="009F6BA3">
        <w:rPr>
          <w:rFonts w:ascii="Sylfaen" w:eastAsia="Sylfaen" w:hAnsi="Sylfaen" w:cs="Sylfaen"/>
          <w:spacing w:val="13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შემდგომში</w:t>
      </w:r>
      <w:proofErr w:type="spellEnd"/>
      <w:r w:rsidRPr="009F6BA3">
        <w:rPr>
          <w:rFonts w:ascii="Sylfaen" w:eastAsia="Sylfaen" w:hAnsi="Sylfaen" w:cs="Sylfaen"/>
          <w:spacing w:val="13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-</w:t>
      </w:r>
      <w:r w:rsidRPr="009F6BA3">
        <w:rPr>
          <w:rFonts w:ascii="Sylfaen" w:eastAsia="Sylfaen" w:hAnsi="Sylfaen" w:cs="Sylfaen"/>
          <w:spacing w:val="1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ფონდი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2020</w:t>
      </w:r>
      <w:r w:rsidRPr="009F6BA3">
        <w:rPr>
          <w:rFonts w:ascii="Sylfaen" w:eastAsia="Sylfaen" w:hAnsi="Sylfaen" w:cs="Sylfaen"/>
          <w:spacing w:val="2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წლის</w:t>
      </w:r>
      <w:proofErr w:type="spellEnd"/>
      <w:r w:rsidRPr="009F6BA3">
        <w:rPr>
          <w:rFonts w:ascii="Sylfaen" w:eastAsia="Sylfaen" w:hAnsi="Sylfaen" w:cs="Sylfaen"/>
          <w:spacing w:val="26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19</w:t>
      </w:r>
      <w:r w:rsidRPr="009F6BA3">
        <w:rPr>
          <w:rFonts w:ascii="Sylfaen" w:eastAsia="Sylfaen" w:hAnsi="Sylfaen" w:cs="Sylfaen"/>
          <w:spacing w:val="2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თებერვლის</w:t>
      </w:r>
      <w:proofErr w:type="spellEnd"/>
      <w:r w:rsidRPr="009F6BA3">
        <w:rPr>
          <w:rFonts w:ascii="Sylfaen" w:eastAsia="Sylfaen" w:hAnsi="Sylfaen" w:cs="Sylfaen"/>
          <w:spacing w:val="27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№02/384</w:t>
      </w:r>
      <w:r w:rsidRPr="009F6BA3">
        <w:rPr>
          <w:rFonts w:ascii="Sylfaen" w:eastAsia="Sylfaen" w:hAnsi="Sylfaen" w:cs="Sylfaen"/>
          <w:spacing w:val="2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წერილით</w:t>
      </w:r>
      <w:proofErr w:type="spellEnd"/>
      <w:r w:rsidRPr="009F6BA3">
        <w:rPr>
          <w:rFonts w:ascii="Sylfaen" w:eastAsia="Sylfaen" w:hAnsi="Sylfaen" w:cs="Sylfaen"/>
          <w:spacing w:val="2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მიმართა</w:t>
      </w:r>
      <w:proofErr w:type="spellEnd"/>
      <w:r w:rsidRPr="009F6BA3">
        <w:rPr>
          <w:rFonts w:ascii="Sylfaen" w:eastAsia="Sylfaen" w:hAnsi="Sylfaen" w:cs="Sylfaen"/>
          <w:spacing w:val="2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ჩხოროწყუს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მუნიციპალიტეტმა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ითხოვა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ჩხოროწყუს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მუნიციპალიტეტში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ტობავარჩხილის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ტბამდე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მისასვლელი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საავტომობილო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მოწესრიგება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პროექტი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ითვალისწინებს</w:t>
      </w:r>
      <w:proofErr w:type="spellEnd"/>
      <w:r w:rsidRPr="009F6BA3">
        <w:rPr>
          <w:rFonts w:ascii="Sylfaen" w:eastAsia="Sylfaen" w:hAnsi="Sylfaen" w:cs="Sylfaen"/>
          <w:spacing w:val="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ტობავარჩხილის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ტბამდე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ამორტიზებული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საავტომობილო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სიგრძით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10 000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მეტრი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სავალი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ნაწილის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სიგანე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6.5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მეტრი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რეაბილიტაციას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რომლის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ფარგლებშიც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მოეწყობა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გრუნტის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საფარი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ლითონის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თვალამრიდები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1495A6E0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ამასთან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ერთად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შესყიდული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იქნება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საქართველოს ზურმუხტის ქსელის -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სამეგრელო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2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>-ის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ტერიტორიაზე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,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ზემოაღნიშნული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ფარგლებში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შესრულებული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ზემოქმედების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შესაბამისობის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შეფასების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დოკუმენტი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4C2F9AA5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აღნიშნული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ღირებულება,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საპროექტო-სახარჯთაღრიცხვო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დოკუმენტაციის შესაბამისად, შეადგენს </w:t>
      </w:r>
      <w:r w:rsidRPr="009F6BA3">
        <w:rPr>
          <w:rFonts w:ascii="Sylfaen" w:eastAsia="Sylfaen" w:hAnsi="Sylfaen" w:cs="Sylfaen"/>
          <w:sz w:val="22"/>
          <w:szCs w:val="22"/>
        </w:rPr>
        <w:t>12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745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თორმეტი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შვიდას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ორმოცდახუთი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ს, რომლიდანაც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2020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წელს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საორიენტაციოდ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შესრულდება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4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ოთხი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ღირებულების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რაც შეეხება, აღნიშნული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ფარგლებში შესრულებული სამუშაოების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ზემოქმედების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შესაბამისობის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შეფასების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დოკუმენტის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მოსამზადებლად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მომსახურებ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ა</w:t>
      </w:r>
      <w:r w:rsidRPr="009F6BA3">
        <w:rPr>
          <w:rFonts w:ascii="Sylfaen" w:eastAsia="Sylfaen" w:hAnsi="Sylfaen" w:cs="Sylfaen"/>
          <w:sz w:val="22"/>
          <w:szCs w:val="22"/>
        </w:rPr>
        <w:t>ს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>, მისი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სავარაუდო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ღირებულებაა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5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ხუთი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594C796B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ფონდს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2020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lang w:val="ka-GE"/>
        </w:rPr>
        <w:t>5 მარტს</w:t>
      </w:r>
      <w:r w:rsidRPr="009F6BA3">
        <w:rPr>
          <w:rFonts w:ascii="Sylfaen" w:eastAsia="Sylfaen" w:hAnsi="Sylfaen" w:cs="Sylfaen"/>
          <w:sz w:val="22"/>
          <w:szCs w:val="22"/>
        </w:rPr>
        <w:t xml:space="preserve"> №03/2</w:t>
      </w:r>
      <w:r>
        <w:rPr>
          <w:rFonts w:ascii="Sylfaen" w:eastAsia="Sylfaen" w:hAnsi="Sylfaen" w:cs="Sylfaen"/>
          <w:sz w:val="22"/>
          <w:szCs w:val="22"/>
          <w:lang w:val="ka-GE"/>
        </w:rPr>
        <w:t>772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წერილით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მიმართა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მარნეულის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მუნიციპალიტეტმა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ითხოვა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ქალაქ მარნეულში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ცენტრალური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სტადიონის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lang w:val="ka-GE"/>
        </w:rPr>
        <w:t>რეაბილიტაციისათვის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განხორციელება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ამასთან, წერილში მითითებულია, რომ აღნიშნული პროექტის განხორციელებისათვის მუნიციპალიტეტს მომზადებული აქვს შესაბამისი საპროექტო-სახარჯთაღრიცხვო დოკუმენტაცია. აღსანიშნავია, რომ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ითვალისწინებს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მაღალი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ხარისხის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ხელოვნურ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საფარიანი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საფეხბურთო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მოედნის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  <w:lang w:val="ka-GE"/>
        </w:rPr>
        <w:t>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ზომებით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68X105მეტრი</w:t>
      </w:r>
      <w:r>
        <w:rPr>
          <w:rFonts w:ascii="Sylfaen" w:eastAsia="Sylfaen" w:hAnsi="Sylfaen" w:cs="Sylfaen"/>
          <w:sz w:val="22"/>
          <w:szCs w:val="22"/>
          <w:lang w:val="ka-GE"/>
        </w:rPr>
        <w:t>) და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  <w:lang w:val="ka-GE"/>
        </w:rPr>
        <w:t>15</w:t>
      </w:r>
      <w:r w:rsidRPr="009F6BA3">
        <w:rPr>
          <w:rFonts w:ascii="Sylfaen" w:eastAsia="Sylfaen" w:hAnsi="Sylfaen" w:cs="Sylfaen"/>
          <w:sz w:val="22"/>
          <w:szCs w:val="22"/>
        </w:rPr>
        <w:t xml:space="preserve">00 </w:t>
      </w:r>
      <w:r>
        <w:rPr>
          <w:rFonts w:ascii="Sylfaen" w:eastAsia="Sylfaen" w:hAnsi="Sylfaen" w:cs="Sylfaen"/>
          <w:sz w:val="22"/>
          <w:szCs w:val="22"/>
          <w:lang w:val="ka-GE"/>
        </w:rPr>
        <w:t>მაყურებელზე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გათვლილი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ტრიბუნების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მოწყობას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რომელიც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აკმაყოფილებს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ფიფას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მეორე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კატეგორიის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სტადიონის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მოთხოვნებს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r>
        <w:rPr>
          <w:rFonts w:ascii="Sylfaen" w:eastAsia="Sylfaen" w:hAnsi="Sylfaen" w:cs="Sylfaen"/>
          <w:sz w:val="22"/>
          <w:szCs w:val="22"/>
          <w:lang w:val="ka-GE"/>
        </w:rPr>
        <w:t>სარეაბილიტაციო სამუშაოების მიმდინარეობის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პერიოდში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მოხდება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არსებული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ერთსართულიანი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შენობის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დემონტაჟი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აშენდება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ორსართულიანი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შენობა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პირველ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სართულზე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განთავსდება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გასახდელები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მეორე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სართულზე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რომელიც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მოეწყობა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მსუბუქი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კონსტრუქციებით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სასწავლო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ოთახი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სტადიონის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ადმინისტრაციის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საოფისე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ფართი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ტერიტორიის</w:t>
      </w:r>
      <w:proofErr w:type="spellEnd"/>
      <w:proofErr w:type="gram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სამხრეთ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აღმოსავლეთ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ნაწილში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მოეწყობა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ავტოსადგომები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ხოლო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ჩრდილოეთ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ნაწილში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დაცულ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ტერიტორიაზე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გუნდების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ავტობუსებისა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VIP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სტუმრების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ავტომანქანების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სადგომები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პროექტით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გათვალისწინებულია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მოედნის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პარკირების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განათება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ც</w:t>
      </w:r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სტადიონი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ადაპტირებული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იქნება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შშმ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პირების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საჭიროებებზე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მოხდება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სტადიონის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განათების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გახმოვანების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სახანძრო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სადრენაჟო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სისტემების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  <w:lang w:val="ka-GE"/>
        </w:rPr>
        <w:t>განახლება</w:t>
      </w:r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65DAD0AA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აღნიშნული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ღირებულება,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საპროექტო-სახარჯთაღრიცხვო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>დოკუმენტაციის შესაბამისად, შეადგენს</w:t>
      </w:r>
      <w:r w:rsidRPr="009F6BA3">
        <w:rPr>
          <w:rFonts w:ascii="Sylfaen" w:eastAsia="Sylfaen" w:hAnsi="Sylfaen" w:cs="Sylfaen"/>
          <w:sz w:val="22"/>
          <w:szCs w:val="22"/>
        </w:rPr>
        <w:t xml:space="preserve"> 7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500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შვიდი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ხუთასი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ს,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რომლიდანაც </w:t>
      </w:r>
      <w:r w:rsidRPr="009F6BA3">
        <w:rPr>
          <w:rFonts w:ascii="Sylfaen" w:eastAsia="Sylfaen" w:hAnsi="Sylfaen" w:cs="Sylfaen"/>
          <w:sz w:val="22"/>
          <w:szCs w:val="22"/>
        </w:rPr>
        <w:t xml:space="preserve">2020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წელს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საორიენტაციოდ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შესრულდება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4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500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ოთხი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ხუთასი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ღირებულების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1683FEF3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  <w:lang w:val="ka-GE"/>
        </w:rPr>
      </w:pP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ამასთან აღსანიშნავია, რომ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ფონდს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2020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19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თებერვალის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№47/462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წერილით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მიმართა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ტყიბულის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მუნიციპალიტეტმა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ითხოვა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ტყიბულის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მუნიციპალიტეტში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ცხრაჯვარ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ის სალოცავ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მისასვლელი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საავტომობილო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რეაბილიტაციისათვის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lastRenderedPageBreak/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განხორციელება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pacing w:val="1"/>
          <w:sz w:val="22"/>
          <w:szCs w:val="22"/>
          <w:lang w:val="ka-GE"/>
        </w:rPr>
        <w:t xml:space="preserve">ნიშანდობლივია, რომ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</w:t>
      </w:r>
      <w:proofErr w:type="spellEnd"/>
      <w:r w:rsidRPr="009F6BA3"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ითვალისწინებს</w:t>
      </w:r>
      <w:proofErr w:type="spellEnd"/>
      <w:r w:rsidRPr="009F6BA3">
        <w:rPr>
          <w:rFonts w:ascii="Sylfaen" w:eastAsia="Sylfaen" w:hAnsi="Sylfaen" w:cs="Sylfaen"/>
          <w:spacing w:val="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ცხრაჯვარ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ის სალოცავ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მისასვლელი</w:t>
      </w:r>
      <w:proofErr w:type="spellEnd"/>
      <w:r w:rsidRPr="009F6BA3">
        <w:rPr>
          <w:rFonts w:ascii="Sylfaen" w:eastAsia="Sylfaen" w:hAnsi="Sylfaen" w:cs="Sylfaen"/>
          <w:spacing w:val="2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საავტომობილო</w:t>
      </w:r>
      <w:proofErr w:type="spellEnd"/>
      <w:r w:rsidRPr="009F6BA3">
        <w:rPr>
          <w:rFonts w:ascii="Sylfaen" w:eastAsia="Sylfaen" w:hAnsi="Sylfaen" w:cs="Sylfaen"/>
          <w:spacing w:val="2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pacing w:val="29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სიგრძით</w:t>
      </w:r>
      <w:proofErr w:type="spellEnd"/>
      <w:r w:rsidRPr="009F6BA3">
        <w:rPr>
          <w:rFonts w:ascii="Sylfaen" w:eastAsia="Sylfaen" w:hAnsi="Sylfaen" w:cs="Sylfaen"/>
          <w:spacing w:val="29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3</w:t>
      </w:r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618</w:t>
      </w:r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მეტრი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ორფენიანი</w:t>
      </w:r>
      <w:proofErr w:type="spellEnd"/>
      <w:r w:rsidRPr="009F6BA3">
        <w:rPr>
          <w:rFonts w:ascii="Sylfaen" w:eastAsia="Sylfaen" w:hAnsi="Sylfaen" w:cs="Sylfaen"/>
          <w:spacing w:val="29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(6+4)</w:t>
      </w:r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ასფალტის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საფარის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გარე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განათების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მოწყობას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საავტომობილო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გასწვრივ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ლითონის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მილების</w:t>
      </w:r>
      <w:proofErr w:type="spellEnd"/>
      <w:r w:rsidRPr="009F6BA3">
        <w:rPr>
          <w:rFonts w:ascii="Sylfaen" w:eastAsia="Sylfaen" w:hAnsi="Sylfaen" w:cs="Sylfaen"/>
          <w:spacing w:val="4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ჩალაგებას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რკ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/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ბეტონის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კიუვეტების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რკ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/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ბეტონის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კედლების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მშენებლობას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</w:p>
    <w:p w14:paraId="60D8670C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აღნიშნული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ღირებულება,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საპროექტო-სახარჯთაღრიცხვო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>დოკუმენტაციის შესაბამისად, შეადგენს</w:t>
      </w:r>
      <w:r w:rsidRPr="009F6BA3"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3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</w:t>
      </w:r>
      <w:r w:rsidRPr="009F6BA3"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სამი</w:t>
      </w:r>
      <w:proofErr w:type="spellEnd"/>
      <w:r w:rsidRPr="009F6BA3"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>ს, რომლიდანაც</w:t>
      </w:r>
      <w:r w:rsidRPr="009F6BA3">
        <w:rPr>
          <w:rFonts w:ascii="Sylfaen" w:eastAsia="Sylfaen" w:hAnsi="Sylfaen" w:cs="Sylfaen"/>
          <w:sz w:val="22"/>
          <w:szCs w:val="22"/>
        </w:rPr>
        <w:t xml:space="preserve"> 2020</w:t>
      </w:r>
      <w:r w:rsidRPr="009F6BA3"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წელს</w:t>
      </w:r>
      <w:proofErr w:type="spellEnd"/>
      <w:r w:rsidRPr="009F6BA3"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საორიენტაციოდ</w:t>
      </w:r>
      <w:proofErr w:type="spellEnd"/>
      <w:r w:rsidRPr="009F6BA3"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შესრულდება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1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500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ერთი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ხუთასი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)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ღირებულების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68F62F18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</w:p>
    <w:p w14:paraId="47798F99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ინფორმაცია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ევროკავშირის</w:t>
      </w:r>
      <w:proofErr w:type="spellEnd"/>
      <w:r w:rsidRPr="009F6BA3">
        <w:rPr>
          <w:rFonts w:ascii="Sylfaen" w:eastAsia="Sylfaen" w:hAnsi="Sylfaen" w:cs="Sylfaen"/>
          <w:b/>
          <w:spacing w:val="1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სამართლებრივი</w:t>
      </w:r>
      <w:proofErr w:type="spellEnd"/>
      <w:r w:rsidRPr="009F6BA3">
        <w:rPr>
          <w:rFonts w:ascii="Sylfaen" w:eastAsia="Sylfaen" w:hAnsi="Sylfaen" w:cs="Sylfaen"/>
          <w:b/>
          <w:spacing w:val="1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აქტის</w:t>
      </w:r>
      <w:proofErr w:type="spellEnd"/>
      <w:r w:rsidRPr="009F6BA3">
        <w:rPr>
          <w:rFonts w:ascii="Sylfaen" w:eastAsia="Sylfaen" w:hAnsi="Sylfaen" w:cs="Sylfaen"/>
          <w:b/>
          <w:spacing w:val="13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შესახებ</w:t>
      </w:r>
      <w:proofErr w:type="spellEnd"/>
    </w:p>
    <w:p w14:paraId="1D86BF4B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55656A80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არ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უკავშირდება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ევროკავშირის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რომელიმე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სამართლებრივ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აქტს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რომელთან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დაახლოების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ვალდებულებაც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გამომდინარეობს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„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ერთი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მხრივ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მეორე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მხრივ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ევროკავშირს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ევროპის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ატომური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ენერგიის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გაერთიანებას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მათ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წევრ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სახელმწიფოებს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შორის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ასოცირების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შესახებ</w:t>
      </w:r>
      <w:proofErr w:type="spellEnd"/>
      <w:r w:rsidRPr="009F6BA3">
        <w:rPr>
          <w:rFonts w:ascii="Sylfaen" w:eastAsia="Sylfaen" w:hAnsi="Sylfaen" w:cs="Sylfaen"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შეთანხმებიდან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“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ევროკავშირთან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დადებული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სხვა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ორმხრივი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მრავალმხრივი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ხელშეკრულებებიდან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2EB38A91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38D79CE4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პროექტის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მიღებით</w:t>
      </w:r>
      <w:proofErr w:type="spellEnd"/>
      <w:r w:rsidRPr="009F6BA3">
        <w:rPr>
          <w:rFonts w:ascii="Sylfaen" w:eastAsia="Sylfaen" w:hAnsi="Sylfaen" w:cs="Sylfaen"/>
          <w:b/>
          <w:spacing w:val="1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გამოწვეული</w:t>
      </w:r>
      <w:proofErr w:type="spellEnd"/>
      <w:r w:rsidRPr="009F6BA3">
        <w:rPr>
          <w:rFonts w:ascii="Sylfaen" w:eastAsia="Sylfaen" w:hAnsi="Sylfaen" w:cs="Sylfaen"/>
          <w:b/>
          <w:spacing w:val="14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საფინანსო-ეკონომიკური</w:t>
      </w:r>
      <w:proofErr w:type="spellEnd"/>
      <w:r w:rsidRPr="009F6BA3">
        <w:rPr>
          <w:rFonts w:ascii="Sylfaen" w:eastAsia="Sylfaen" w:hAnsi="Sylfaen" w:cs="Sylfaen"/>
          <w:b/>
          <w:spacing w:val="2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შედეგების</w:t>
      </w:r>
      <w:proofErr w:type="spellEnd"/>
      <w:r w:rsidRPr="009F6BA3">
        <w:rPr>
          <w:rFonts w:ascii="Sylfaen" w:eastAsia="Sylfaen" w:hAnsi="Sylfaen" w:cs="Sylfaen"/>
          <w:b/>
          <w:spacing w:val="1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გაანგარიშება</w:t>
      </w:r>
      <w:proofErr w:type="spellEnd"/>
    </w:p>
    <w:p w14:paraId="42AAA3DB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275CD7E9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proofErr w:type="gram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მიღება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გავლენას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არ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იქონიებს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სახელმწიფო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ბიუჯეტის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საშემოსავლო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ხარჯვით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ნაწილებზე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ასევე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არ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არის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დაკავშირებული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სახელმწიფოს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მიერ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ახალი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ფინანსური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ვალდებულებების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აღებასთან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2FD3C6D5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გათვალისწინებული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ჯამური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სავარაუდო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ღირებულება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შეადგენს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23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250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ოცდასამი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ორმოცდაათი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  <w:proofErr w:type="gramStart"/>
      <w:r w:rsidRPr="009F6BA3">
        <w:rPr>
          <w:rFonts w:ascii="Sylfaen" w:eastAsia="Sylfaen" w:hAnsi="Sylfaen" w:cs="Sylfaen"/>
          <w:sz w:val="22"/>
          <w:szCs w:val="22"/>
        </w:rPr>
        <w:t>2020</w:t>
      </w:r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წელს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საორიენტაციოდ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განხორციელდება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10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005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000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მილიონ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ხუთი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ათასი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ლარის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ღირებულების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. </w:t>
      </w:r>
    </w:p>
    <w:p w14:paraId="6A7FB444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რეგიონული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განვითარებისა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ინფრასტრუქტურის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სამინისტრო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უზრუნველყოფს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ამ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გათვალისწინებული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დაფინანსებისათვის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თანხების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მოძიებას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40337B35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120A6651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b/>
          <w:w w:val="101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პროექტის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მოსალოდნელი</w:t>
      </w:r>
      <w:proofErr w:type="spellEnd"/>
      <w:r w:rsidRPr="009F6BA3">
        <w:rPr>
          <w:rFonts w:ascii="Sylfaen" w:eastAsia="Sylfaen" w:hAnsi="Sylfaen" w:cs="Sylfaen"/>
          <w:b/>
          <w:spacing w:val="3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შედეგები</w:t>
      </w:r>
      <w:proofErr w:type="spellEnd"/>
    </w:p>
    <w:p w14:paraId="3403DE89" w14:textId="77777777" w:rsidR="006D3B27" w:rsidRPr="009F6BA3" w:rsidRDefault="006D3B27" w:rsidP="006D3B27">
      <w:pPr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137CEE96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პროექტით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გათვალისწინებული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განხორციელება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ხელს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შეუწყობს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ზემოაღნიშნულ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მუნიციპალიტეტებში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ადგილობრივი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საგზაო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სპორტულ-გამაჯანსაღებელი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ინფრასტრუქტურის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გამართულ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ფუნქციონირებას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ასევე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ტურიზმის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განვითარებას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3AD9A88A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4B238AE0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პროექტის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განხორციელების</w:t>
      </w:r>
      <w:proofErr w:type="spellEnd"/>
      <w:r w:rsidRPr="009F6BA3">
        <w:rPr>
          <w:rFonts w:ascii="Sylfaen" w:eastAsia="Sylfaen" w:hAnsi="Sylfaen" w:cs="Sylfaen"/>
          <w:b/>
          <w:spacing w:val="18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ვადები</w:t>
      </w:r>
      <w:proofErr w:type="spellEnd"/>
    </w:p>
    <w:p w14:paraId="2D939DED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131E4BD1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განკარგულების</w:t>
      </w:r>
      <w:proofErr w:type="spellEnd"/>
      <w:proofErr w:type="gram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პროექტით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გათვალისწინებული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განხორციელების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ვადა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შეადგენს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14 (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თოთხმეტი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თვეს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0C4F45AE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  <w:lang w:val="ka-GE"/>
        </w:rPr>
      </w:pP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განკარგულებით გათვალისწინებული პროექტები განხორციელდება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ორგანული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კანონის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„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ადგილობრივი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თვითმმართველობის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კოდექსი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“</w:t>
      </w:r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159-ე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მუხლის</w:t>
      </w:r>
      <w:proofErr w:type="spellEnd"/>
      <w:r w:rsidRPr="009F6BA3">
        <w:rPr>
          <w:rFonts w:ascii="Sylfaen" w:eastAsia="Sylfaen" w:hAnsi="Sylfaen" w:cs="Sylfaen"/>
          <w:sz w:val="22"/>
          <w:szCs w:val="22"/>
          <w:lang w:val="ka-GE"/>
        </w:rPr>
        <w:t xml:space="preserve"> მოქმედების ვადის გათვალისწინებით.</w:t>
      </w:r>
    </w:p>
    <w:p w14:paraId="5830D2E4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641754E2" w14:textId="77777777" w:rsidR="006D3B27" w:rsidRPr="009F6BA3" w:rsidRDefault="006D3B27" w:rsidP="006D3B27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პროექტის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ავტორი</w:t>
      </w:r>
      <w:proofErr w:type="spellEnd"/>
      <w:r w:rsidRPr="009F6BA3">
        <w:rPr>
          <w:rFonts w:ascii="Sylfaen" w:eastAsia="Sylfaen" w:hAnsi="Sylfaen" w:cs="Sylfaen"/>
          <w:b/>
          <w:spacing w:val="1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b/>
          <w:spacing w:val="4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წარმდგენი</w:t>
      </w:r>
      <w:proofErr w:type="spellEnd"/>
    </w:p>
    <w:p w14:paraId="6E205D0E" w14:textId="77777777" w:rsidR="006D3B27" w:rsidRPr="009F6BA3" w:rsidRDefault="006D3B27" w:rsidP="006D3B27">
      <w:pPr>
        <w:ind w:right="-21"/>
        <w:jc w:val="both"/>
        <w:rPr>
          <w:rFonts w:ascii="Sylfaen" w:hAnsi="Sylfaen"/>
          <w:sz w:val="22"/>
          <w:szCs w:val="22"/>
        </w:rPr>
      </w:pPr>
    </w:p>
    <w:p w14:paraId="6A9EE50F" w14:textId="77777777" w:rsidR="006D3B27" w:rsidRPr="009F6BA3" w:rsidRDefault="006D3B27" w:rsidP="006D3B27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lastRenderedPageBreak/>
        <w:t>განკარგულების</w:t>
      </w:r>
      <w:proofErr w:type="spellEnd"/>
      <w:proofErr w:type="gram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პროექტის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ავტორია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ფონდი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ხოლო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წარმდგენი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რეგიონული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განვითარებისა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ინფრასტრუქტურის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სამინისტრო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.</w:t>
      </w:r>
    </w:p>
    <w:p w14:paraId="5C6DEF72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10828EF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6C9BB381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63DB336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77B5E5A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6E77F67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4CC5F59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60FCA213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0405886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89443B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A331682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DD0808A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87C032D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46F70B1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79E5253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49FDAEE9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46CD91DD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9BA9AC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F79C3D7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816CA82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D26986C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9DF70F6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FC9D7D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7ADB25F0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858BF76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E828E90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69A3EE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6D33260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DD7DB0B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43AC197D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7B25C33B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3FA9A8CE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D02B99C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2540EB0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2A4A4F9C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9CA09AD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18013AF5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BEFE5D1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2EE1356E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6DA1656D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6430EA03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45DB6D9B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7F37AD58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63D0F537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03A99106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3280D244" w14:textId="77777777" w:rsidR="006D3B27" w:rsidRDefault="006D3B27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</w:p>
    <w:p w14:paraId="5BE43356" w14:textId="53B468FD" w:rsidR="00C55ABC" w:rsidRPr="009F6BA3" w:rsidRDefault="00E73B7B" w:rsidP="009F2612">
      <w:pPr>
        <w:ind w:right="-21"/>
        <w:jc w:val="right"/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</w:pPr>
      <w:bookmarkStart w:id="0" w:name="_GoBack"/>
      <w:bookmarkEnd w:id="0"/>
      <w:proofErr w:type="spellStart"/>
      <w:r w:rsidRPr="009F6BA3">
        <w:rPr>
          <w:rFonts w:ascii="Sylfaen" w:eastAsia="Sylfaen" w:hAnsi="Sylfaen" w:cs="Sylfaen"/>
          <w:b/>
          <w:w w:val="97"/>
          <w:position w:val="1"/>
          <w:sz w:val="22"/>
          <w:szCs w:val="22"/>
          <w:u w:color="000000"/>
        </w:rPr>
        <w:lastRenderedPageBreak/>
        <w:t>პროექტი</w:t>
      </w:r>
      <w:proofErr w:type="spellEnd"/>
    </w:p>
    <w:p w14:paraId="5C926007" w14:textId="77777777" w:rsidR="00C55ABC" w:rsidRPr="009F6BA3" w:rsidRDefault="00E73B7B" w:rsidP="009F2612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position w:val="1"/>
          <w:sz w:val="22"/>
          <w:szCs w:val="22"/>
        </w:rPr>
        <w:t>საქართველოს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5"/>
          <w:position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2"/>
          <w:position w:val="1"/>
          <w:sz w:val="22"/>
          <w:szCs w:val="22"/>
        </w:rPr>
        <w:t>მთავრობის</w:t>
      </w:r>
      <w:proofErr w:type="spellEnd"/>
    </w:p>
    <w:p w14:paraId="767AE686" w14:textId="77777777" w:rsidR="009F2612" w:rsidRPr="009F6BA3" w:rsidRDefault="00E73B7B" w:rsidP="009F2612">
      <w:pPr>
        <w:ind w:right="-21"/>
        <w:jc w:val="center"/>
        <w:rPr>
          <w:rFonts w:ascii="Sylfaen" w:eastAsia="Sylfaen" w:hAnsi="Sylfaen" w:cs="Sylfaen"/>
          <w:b/>
          <w:w w:val="101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განკარგულება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15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b/>
          <w:sz w:val="22"/>
          <w:szCs w:val="22"/>
        </w:rPr>
        <w:t>№</w:t>
      </w:r>
      <w:r w:rsidRPr="009F6BA3">
        <w:rPr>
          <w:rFonts w:ascii="Sylfaen" w:eastAsia="Sylfaen" w:hAnsi="Sylfaen" w:cs="Sylfaen"/>
          <w:b/>
          <w:spacing w:val="3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---</w:t>
      </w:r>
    </w:p>
    <w:p w14:paraId="63EA97CA" w14:textId="118EB20A" w:rsidR="009F2612" w:rsidRPr="009F6BA3" w:rsidRDefault="009F2612" w:rsidP="009F2612">
      <w:pPr>
        <w:ind w:right="-21"/>
        <w:jc w:val="center"/>
        <w:rPr>
          <w:rFonts w:ascii="Sylfaen" w:eastAsia="Sylfaen" w:hAnsi="Sylfaen" w:cs="Sylfaen"/>
          <w:b/>
          <w:w w:val="101"/>
          <w:sz w:val="22"/>
          <w:szCs w:val="22"/>
          <w:lang w:val="ka-GE"/>
        </w:rPr>
      </w:pPr>
      <w:r w:rsidRPr="009F6BA3">
        <w:rPr>
          <w:rFonts w:ascii="Sylfaen" w:eastAsia="Sylfaen" w:hAnsi="Sylfaen" w:cs="Sylfaen"/>
          <w:b/>
          <w:sz w:val="22"/>
          <w:szCs w:val="22"/>
        </w:rPr>
        <w:t>2020</w:t>
      </w:r>
      <w:r w:rsidRPr="009F6BA3">
        <w:rPr>
          <w:rFonts w:ascii="Sylfaen" w:eastAsia="Sylfaen" w:hAnsi="Sylfaen" w:cs="Sylfaen"/>
          <w:b/>
          <w:spacing w:val="10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წლის</w:t>
      </w:r>
      <w:proofErr w:type="spellEnd"/>
      <w:r w:rsidRPr="009F6BA3">
        <w:rPr>
          <w:rFonts w:ascii="Sylfaen" w:eastAsia="Sylfaen" w:hAnsi="Sylfaen" w:cs="Sylfaen"/>
          <w:b/>
          <w:spacing w:val="7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b/>
          <w:sz w:val="22"/>
          <w:szCs w:val="22"/>
          <w:lang w:val="ka-GE"/>
        </w:rPr>
        <w:t xml:space="preserve">--- </w:t>
      </w:r>
      <w:r w:rsidR="009F6BA3">
        <w:rPr>
          <w:rFonts w:ascii="Sylfaen" w:eastAsia="Sylfaen" w:hAnsi="Sylfaen" w:cs="Sylfaen"/>
          <w:b/>
          <w:sz w:val="22"/>
          <w:szCs w:val="22"/>
          <w:lang w:val="ka-GE"/>
        </w:rPr>
        <w:t>მარტი</w:t>
      </w:r>
    </w:p>
    <w:p w14:paraId="39CE1CFD" w14:textId="77777777" w:rsidR="009F2612" w:rsidRPr="009F6BA3" w:rsidRDefault="00E73B7B" w:rsidP="009F2612">
      <w:pPr>
        <w:ind w:right="-21"/>
        <w:jc w:val="center"/>
        <w:rPr>
          <w:rFonts w:ascii="Sylfaen" w:eastAsia="Sylfaen" w:hAnsi="Sylfaen" w:cs="Sylfaen"/>
          <w:b/>
          <w:sz w:val="22"/>
          <w:szCs w:val="22"/>
        </w:rPr>
      </w:pPr>
      <w:r w:rsidRPr="009F6BA3">
        <w:rPr>
          <w:rFonts w:ascii="Sylfaen" w:eastAsia="Sylfaen" w:hAnsi="Sylfaen" w:cs="Sylfaen"/>
          <w:b/>
          <w:sz w:val="22"/>
          <w:szCs w:val="22"/>
        </w:rPr>
        <w:t>ქ.</w:t>
      </w:r>
      <w:r w:rsidRPr="009F6BA3">
        <w:rPr>
          <w:rFonts w:ascii="Sylfaen" w:eastAsia="Sylfaen" w:hAnsi="Sylfaen" w:cs="Sylfaen"/>
          <w:b/>
          <w:spacing w:val="4"/>
          <w:sz w:val="22"/>
          <w:szCs w:val="22"/>
        </w:rPr>
        <w:t xml:space="preserve"> </w:t>
      </w: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თბილისი</w:t>
      </w:r>
      <w:proofErr w:type="spellEnd"/>
      <w:proofErr w:type="gramEnd"/>
    </w:p>
    <w:p w14:paraId="333AF25F" w14:textId="77777777" w:rsidR="009F2612" w:rsidRPr="009F6BA3" w:rsidRDefault="009F2612" w:rsidP="00C3089D">
      <w:pPr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777105E4" w14:textId="77777777" w:rsidR="00C55ABC" w:rsidRPr="009F6BA3" w:rsidRDefault="00E73B7B" w:rsidP="009F2612">
      <w:pPr>
        <w:ind w:right="-21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სსიპ</w:t>
      </w:r>
      <w:proofErr w:type="spellEnd"/>
      <w:proofErr w:type="gramEnd"/>
      <w:r w:rsidRPr="009F6BA3">
        <w:rPr>
          <w:rFonts w:ascii="Sylfaen" w:eastAsia="Sylfaen" w:hAnsi="Sylfaen" w:cs="Sylfaen"/>
          <w:b/>
          <w:spacing w:val="5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b/>
          <w:sz w:val="22"/>
          <w:szCs w:val="22"/>
        </w:rPr>
        <w:t>-</w:t>
      </w:r>
      <w:r w:rsidRPr="009F6BA3">
        <w:rPr>
          <w:rFonts w:ascii="Sylfaen" w:eastAsia="Sylfaen" w:hAnsi="Sylfaen" w:cs="Sylfaen"/>
          <w:b/>
          <w:spacing w:val="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b/>
          <w:spacing w:val="1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მუნიციპალური</w:t>
      </w:r>
      <w:proofErr w:type="spellEnd"/>
      <w:r w:rsidRPr="009F6BA3">
        <w:rPr>
          <w:rFonts w:ascii="Sylfaen" w:eastAsia="Sylfaen" w:hAnsi="Sylfaen" w:cs="Sylfaen"/>
          <w:b/>
          <w:spacing w:val="17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განვითარების</w:t>
      </w:r>
      <w:proofErr w:type="spellEnd"/>
      <w:r w:rsidRPr="009F6BA3">
        <w:rPr>
          <w:rFonts w:ascii="Sylfaen" w:eastAsia="Sylfaen" w:hAnsi="Sylfaen" w:cs="Sylfaen"/>
          <w:b/>
          <w:spacing w:val="15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ფონდის</w:t>
      </w:r>
      <w:proofErr w:type="spellEnd"/>
      <w:r w:rsidRPr="009F6BA3">
        <w:rPr>
          <w:rFonts w:ascii="Sylfaen" w:eastAsia="Sylfaen" w:hAnsi="Sylfaen" w:cs="Sylfaen"/>
          <w:b/>
          <w:spacing w:val="9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მიერ</w:t>
      </w:r>
      <w:proofErr w:type="spellEnd"/>
      <w:r w:rsidRPr="009F6BA3">
        <w:rPr>
          <w:rFonts w:ascii="Sylfaen" w:eastAsia="Sylfaen" w:hAnsi="Sylfaen" w:cs="Sylfaen"/>
          <w:b/>
          <w:spacing w:val="6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განსახორციელებელი</w:t>
      </w:r>
      <w:proofErr w:type="spellEnd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ღონისძიებების</w:t>
      </w:r>
      <w:proofErr w:type="spellEnd"/>
      <w:r w:rsidRPr="009F6BA3">
        <w:rPr>
          <w:rFonts w:ascii="Sylfaen" w:eastAsia="Sylfaen" w:hAnsi="Sylfaen" w:cs="Sylfaen"/>
          <w:b/>
          <w:spacing w:val="3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შესახებ</w:t>
      </w:r>
      <w:proofErr w:type="spellEnd"/>
    </w:p>
    <w:p w14:paraId="45FC04CC" w14:textId="77777777" w:rsidR="00C55ABC" w:rsidRPr="009F6BA3" w:rsidRDefault="00C55ABC" w:rsidP="00C3089D">
      <w:pPr>
        <w:ind w:right="-21"/>
        <w:jc w:val="both"/>
        <w:rPr>
          <w:rFonts w:ascii="Sylfaen" w:hAnsi="Sylfaen"/>
          <w:sz w:val="22"/>
          <w:szCs w:val="22"/>
        </w:rPr>
      </w:pPr>
    </w:p>
    <w:p w14:paraId="7050E172" w14:textId="77777777" w:rsidR="009F2612" w:rsidRPr="009F6BA3" w:rsidRDefault="00E73B7B" w:rsidP="009F2612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r w:rsidRPr="009F6BA3">
        <w:rPr>
          <w:rFonts w:ascii="Sylfaen" w:eastAsia="Sylfaen" w:hAnsi="Sylfaen" w:cs="Sylfaen"/>
          <w:sz w:val="22"/>
          <w:szCs w:val="22"/>
        </w:rPr>
        <w:t>1.</w:t>
      </w:r>
      <w:r w:rsidRPr="009F6BA3">
        <w:rPr>
          <w:rFonts w:ascii="Sylfaen" w:eastAsia="Sylfaen" w:hAnsi="Sylfaen" w:cs="Sylfaen"/>
          <w:spacing w:val="50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="009F2612"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ორგანული</w:t>
      </w:r>
      <w:proofErr w:type="spellEnd"/>
      <w:r w:rsidR="009F2612"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კანონის</w:t>
      </w:r>
      <w:proofErr w:type="spellEnd"/>
      <w:r w:rsidR="009F2612"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„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ადგილობრივი</w:t>
      </w:r>
      <w:proofErr w:type="spellEnd"/>
      <w:r w:rsidR="009F2612"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თვითმმართველობის</w:t>
      </w:r>
      <w:proofErr w:type="spellEnd"/>
      <w:r w:rsidR="009F2612"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="002A0882" w:rsidRPr="009F6BA3">
        <w:rPr>
          <w:rFonts w:ascii="Sylfaen" w:eastAsia="Sylfaen" w:hAnsi="Sylfaen" w:cs="Sylfaen"/>
          <w:sz w:val="22"/>
          <w:szCs w:val="22"/>
        </w:rPr>
        <w:t>კოდექსი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“</w:t>
      </w:r>
      <w:r w:rsidR="009F2612"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 xml:space="preserve">159-ე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მუხლისა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="00F773D3" w:rsidRPr="009F6BA3">
        <w:rPr>
          <w:rFonts w:ascii="Sylfaen" w:eastAsia="Sylfaen" w:hAnsi="Sylfaen" w:cs="Sylfaen"/>
          <w:sz w:val="22"/>
          <w:szCs w:val="22"/>
          <w:lang w:val="ka-GE"/>
        </w:rPr>
        <w:t>„საჯარო სამართლის იურიდიული პირის – საქართველოს მუნიციპალური განვითარების ფონდის დაფუძნების, სამეთვალყურეო საბჭოს განსაზღვრისა და მისი დებულების დამტკიცების შესახებ“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მთავრობის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2015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წლის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30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ოქტომბრის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№558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დადგენილებით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დამტკიცებული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დებულების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მე-3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მუხლის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პირველი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პუნქტის</w:t>
      </w:r>
      <w:proofErr w:type="spellEnd"/>
      <w:r w:rsidR="008107B9"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r w:rsidRPr="009F6BA3">
        <w:rPr>
          <w:rFonts w:ascii="Sylfaen" w:eastAsia="Sylfaen" w:hAnsi="Sylfaen" w:cs="Sylfaen"/>
          <w:sz w:val="22"/>
          <w:szCs w:val="22"/>
        </w:rPr>
        <w:t>„ა“</w:t>
      </w:r>
      <w:r w:rsidR="008107B9" w:rsidRPr="009F6BA3">
        <w:rPr>
          <w:rFonts w:ascii="Sylfaen" w:eastAsia="Sylfaen" w:hAnsi="Sylfaen" w:cs="Sylfaen"/>
          <w:sz w:val="22"/>
          <w:szCs w:val="22"/>
          <w:lang w:val="ka-GE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ქვეპუნქტის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საფუძველზე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,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სსიპ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-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საქართველოს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მუნიციპალური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განვითარების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ფონდმა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="00F773D3" w:rsidRPr="009F6BA3">
        <w:rPr>
          <w:rFonts w:ascii="Sylfaen" w:eastAsia="Sylfaen" w:hAnsi="Sylfaen" w:cs="Sylfaen"/>
          <w:sz w:val="22"/>
          <w:szCs w:val="22"/>
          <w:lang w:val="ka-GE"/>
        </w:rPr>
        <w:t xml:space="preserve">(შემდგომში - ფონდი)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უზრუნველყოს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:</w:t>
      </w:r>
    </w:p>
    <w:p w14:paraId="69E5BC5C" w14:textId="13D81351" w:rsidR="009F2612" w:rsidRPr="009F6BA3" w:rsidRDefault="00E73B7B" w:rsidP="009F2612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r w:rsidRPr="009F6BA3">
        <w:rPr>
          <w:rFonts w:ascii="Sylfaen" w:eastAsia="Sylfaen" w:hAnsi="Sylfaen" w:cs="Sylfaen"/>
          <w:sz w:val="22"/>
          <w:szCs w:val="22"/>
        </w:rPr>
        <w:t xml:space="preserve">ა)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ჩხოროწყუს</w:t>
      </w:r>
      <w:proofErr w:type="spellEnd"/>
      <w:proofErr w:type="gram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მუნიციპალიტეტში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ტობავარჩხილის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ტბამდე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მისასვლელი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საავტომობილო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რეაბილიტაციისათვის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="009116C2" w:rsidRPr="009F6BA3">
        <w:rPr>
          <w:rFonts w:ascii="Sylfaen" w:eastAsia="Sylfaen" w:hAnsi="Sylfaen" w:cs="Sylfaen"/>
          <w:sz w:val="22"/>
          <w:szCs w:val="22"/>
          <w:lang w:val="ka-GE"/>
        </w:rPr>
        <w:t>ა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და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="004D3E96" w:rsidRPr="009F6BA3">
        <w:rPr>
          <w:rFonts w:ascii="Sylfaen" w:eastAsia="Sylfaen" w:hAnsi="Sylfaen" w:cs="Sylfaen"/>
          <w:sz w:val="22"/>
          <w:szCs w:val="22"/>
          <w:lang w:val="ka-GE"/>
        </w:rPr>
        <w:t xml:space="preserve">საქართველოს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ზურმუხტის</w:t>
      </w:r>
      <w:proofErr w:type="spellEnd"/>
      <w:r w:rsidR="004D3E96" w:rsidRPr="009F6BA3">
        <w:rPr>
          <w:rFonts w:ascii="Sylfaen" w:eastAsia="Sylfaen" w:hAnsi="Sylfaen" w:cs="Sylfaen"/>
          <w:sz w:val="22"/>
          <w:szCs w:val="22"/>
          <w:lang w:val="ka-GE"/>
        </w:rPr>
        <w:t xml:space="preserve"> ქსელის - სამეგრელო 2-ის</w:t>
      </w:r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ტერიტორიაზე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აღნიშნული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ზემოქმედების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შესაბამისობის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შეფასების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მოსამზადებლად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მომსახურების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შესყიდვა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;</w:t>
      </w:r>
    </w:p>
    <w:p w14:paraId="2D780FA2" w14:textId="56168334" w:rsidR="009F2612" w:rsidRPr="009F6BA3" w:rsidRDefault="00E73B7B" w:rsidP="009F2612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r w:rsidRPr="009F6BA3">
        <w:rPr>
          <w:rFonts w:ascii="Sylfaen" w:eastAsia="Sylfaen" w:hAnsi="Sylfaen" w:cs="Sylfaen"/>
          <w:sz w:val="22"/>
          <w:szCs w:val="22"/>
        </w:rPr>
        <w:t xml:space="preserve">ბ) </w:t>
      </w:r>
      <w:proofErr w:type="gramStart"/>
      <w:r w:rsidR="00831532" w:rsidRPr="009F6BA3">
        <w:rPr>
          <w:rFonts w:ascii="Sylfaen" w:eastAsia="Sylfaen" w:hAnsi="Sylfaen" w:cs="Sylfaen"/>
          <w:sz w:val="22"/>
          <w:szCs w:val="22"/>
          <w:lang w:val="ka-GE"/>
        </w:rPr>
        <w:t>მარნეულის</w:t>
      </w:r>
      <w:proofErr w:type="gramEnd"/>
      <w:r w:rsidR="00831532" w:rsidRPr="009F6BA3">
        <w:rPr>
          <w:rFonts w:ascii="Sylfaen" w:eastAsia="Sylfaen" w:hAnsi="Sylfaen" w:cs="Sylfaen"/>
          <w:sz w:val="22"/>
          <w:szCs w:val="22"/>
          <w:lang w:val="ka-GE"/>
        </w:rPr>
        <w:t xml:space="preserve"> მუნიციპალიტეტის </w:t>
      </w:r>
      <w:r w:rsidRPr="009F6BA3">
        <w:rPr>
          <w:rFonts w:ascii="Sylfaen" w:eastAsia="Sylfaen" w:hAnsi="Sylfaen" w:cs="Sylfaen"/>
          <w:sz w:val="22"/>
          <w:szCs w:val="22"/>
        </w:rPr>
        <w:t>ქ</w:t>
      </w:r>
      <w:proofErr w:type="spellStart"/>
      <w:r w:rsidR="00831532" w:rsidRPr="009F6BA3">
        <w:rPr>
          <w:rFonts w:ascii="Sylfaen" w:eastAsia="Sylfaen" w:hAnsi="Sylfaen" w:cs="Sylfaen"/>
          <w:sz w:val="22"/>
          <w:szCs w:val="22"/>
          <w:lang w:val="ka-GE"/>
        </w:rPr>
        <w:t>ალაქ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მარნეულ</w:t>
      </w:r>
      <w:proofErr w:type="spellEnd"/>
      <w:r w:rsidR="00831532" w:rsidRPr="009F6BA3">
        <w:rPr>
          <w:rFonts w:ascii="Sylfaen" w:eastAsia="Sylfaen" w:hAnsi="Sylfaen" w:cs="Sylfaen"/>
          <w:sz w:val="22"/>
          <w:szCs w:val="22"/>
          <w:lang w:val="ka-GE"/>
        </w:rPr>
        <w:t>შ</w:t>
      </w:r>
      <w:r w:rsidRPr="009F6BA3">
        <w:rPr>
          <w:rFonts w:ascii="Sylfaen" w:eastAsia="Sylfaen" w:hAnsi="Sylfaen" w:cs="Sylfaen"/>
          <w:sz w:val="22"/>
          <w:szCs w:val="22"/>
        </w:rPr>
        <w:t xml:space="preserve">ი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ცენტრალური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საფეხბურთო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სტადიონის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r w:rsidR="009F6BA3">
        <w:rPr>
          <w:rFonts w:ascii="Sylfaen" w:eastAsia="Sylfaen" w:hAnsi="Sylfaen" w:cs="Sylfaen"/>
          <w:sz w:val="22"/>
          <w:szCs w:val="22"/>
          <w:lang w:val="ka-GE"/>
        </w:rPr>
        <w:t>რეაბილიტაციისათვის</w:t>
      </w:r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შესყიდვა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>;</w:t>
      </w:r>
    </w:p>
    <w:p w14:paraId="71FC7724" w14:textId="538F7B17" w:rsidR="009F2612" w:rsidRPr="009F6BA3" w:rsidRDefault="00E73B7B" w:rsidP="009F2612">
      <w:pPr>
        <w:ind w:right="-21" w:firstLine="720"/>
        <w:jc w:val="both"/>
        <w:rPr>
          <w:rFonts w:ascii="Sylfaen" w:eastAsia="Sylfaen" w:hAnsi="Sylfaen" w:cs="Sylfaen"/>
          <w:sz w:val="22"/>
          <w:szCs w:val="22"/>
        </w:rPr>
      </w:pPr>
      <w:r w:rsidRPr="009F6BA3">
        <w:rPr>
          <w:rFonts w:ascii="Sylfaen" w:eastAsia="Sylfaen" w:hAnsi="Sylfaen" w:cs="Sylfaen"/>
          <w:sz w:val="22"/>
          <w:szCs w:val="22"/>
        </w:rPr>
        <w:t xml:space="preserve">გ) </w:t>
      </w:r>
      <w:proofErr w:type="spellStart"/>
      <w:proofErr w:type="gramStart"/>
      <w:r w:rsidRPr="009F6BA3">
        <w:rPr>
          <w:rFonts w:ascii="Sylfaen" w:eastAsia="Sylfaen" w:hAnsi="Sylfaen" w:cs="Sylfaen"/>
          <w:sz w:val="22"/>
          <w:szCs w:val="22"/>
        </w:rPr>
        <w:t>ტყიბულის</w:t>
      </w:r>
      <w:proofErr w:type="spellEnd"/>
      <w:proofErr w:type="gram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მუნიციპალიტეტში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ცხრაჯვარ</w:t>
      </w:r>
      <w:proofErr w:type="spellEnd"/>
      <w:r w:rsidR="00F73902" w:rsidRPr="009F6BA3">
        <w:rPr>
          <w:rFonts w:ascii="Sylfaen" w:eastAsia="Sylfaen" w:hAnsi="Sylfaen" w:cs="Sylfaen"/>
          <w:sz w:val="22"/>
          <w:szCs w:val="22"/>
          <w:lang w:val="ka-GE"/>
        </w:rPr>
        <w:t>ის სალოცავ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თან</w:t>
      </w:r>
      <w:proofErr w:type="spellEnd"/>
      <w:r w:rsidRPr="009F6BA3"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მისასვლელი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საავტომობილო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გზის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რეაბილიტაციისათვის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საჭირო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სამშენებლო</w:t>
      </w:r>
      <w:proofErr w:type="spellEnd"/>
      <w:r w:rsidRPr="009F6BA3"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სამუშაოების</w:t>
      </w:r>
      <w:proofErr w:type="spellEnd"/>
      <w:r w:rsidRPr="009F6BA3"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 w:rsidRPr="009F6BA3">
        <w:rPr>
          <w:rFonts w:ascii="Sylfaen" w:eastAsia="Sylfaen" w:hAnsi="Sylfaen" w:cs="Sylfaen"/>
          <w:sz w:val="22"/>
          <w:szCs w:val="22"/>
        </w:rPr>
        <w:t>შესყიდვა</w:t>
      </w:r>
      <w:proofErr w:type="spellEnd"/>
      <w:r w:rsidR="00171ECE" w:rsidRPr="009F6BA3">
        <w:rPr>
          <w:rFonts w:ascii="Sylfaen" w:eastAsia="Sylfaen" w:hAnsi="Sylfaen" w:cs="Sylfaen"/>
          <w:sz w:val="22"/>
          <w:szCs w:val="22"/>
        </w:rPr>
        <w:t>.</w:t>
      </w:r>
    </w:p>
    <w:p w14:paraId="57B66539" w14:textId="48EB4C77" w:rsidR="00410A2F" w:rsidRPr="009F6BA3" w:rsidRDefault="00E73B7B" w:rsidP="00410A2F">
      <w:pPr>
        <w:ind w:firstLine="720"/>
        <w:jc w:val="both"/>
        <w:rPr>
          <w:rFonts w:ascii="Sylfaen" w:hAnsi="Sylfaen"/>
          <w:sz w:val="22"/>
          <w:szCs w:val="22"/>
          <w:lang w:val="ka-GE"/>
        </w:rPr>
      </w:pPr>
      <w:r w:rsidRPr="009F6BA3">
        <w:rPr>
          <w:rFonts w:ascii="Sylfaen" w:eastAsia="Sylfaen" w:hAnsi="Sylfaen" w:cs="Sylfaen"/>
          <w:sz w:val="22"/>
          <w:szCs w:val="22"/>
        </w:rPr>
        <w:t xml:space="preserve">2. </w:t>
      </w:r>
      <w:proofErr w:type="gramStart"/>
      <w:r w:rsidR="00410A2F" w:rsidRPr="009F6BA3">
        <w:rPr>
          <w:rFonts w:ascii="Sylfaen" w:hAnsi="Sylfaen"/>
          <w:sz w:val="22"/>
          <w:szCs w:val="22"/>
          <w:lang w:val="ka-GE"/>
        </w:rPr>
        <w:t>საქართველოს</w:t>
      </w:r>
      <w:proofErr w:type="gramEnd"/>
      <w:r w:rsidR="00410A2F" w:rsidRPr="009F6BA3">
        <w:rPr>
          <w:rFonts w:ascii="Sylfaen" w:hAnsi="Sylfaen"/>
          <w:sz w:val="22"/>
          <w:szCs w:val="22"/>
          <w:lang w:val="ka-GE"/>
        </w:rPr>
        <w:t xml:space="preserve"> რეგიონული გ</w:t>
      </w:r>
      <w:r w:rsidR="00171ECE" w:rsidRPr="009F6BA3">
        <w:rPr>
          <w:rFonts w:ascii="Sylfaen" w:hAnsi="Sylfaen"/>
          <w:sz w:val="22"/>
          <w:szCs w:val="22"/>
          <w:lang w:val="ka-GE"/>
        </w:rPr>
        <w:t xml:space="preserve">ანვითარებისა და ინფრასტრუქტურის სამინისტრომ, </w:t>
      </w:r>
      <w:proofErr w:type="spellStart"/>
      <w:r w:rsidR="00410A2F" w:rsidRPr="009F6BA3">
        <w:rPr>
          <w:rFonts w:ascii="Sylfaen" w:hAnsi="Sylfaen"/>
          <w:sz w:val="22"/>
          <w:szCs w:val="22"/>
        </w:rPr>
        <w:t>საჭიროების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შემთხვევაში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, </w:t>
      </w:r>
      <w:proofErr w:type="spellStart"/>
      <w:r w:rsidR="00171ECE" w:rsidRPr="009F6BA3">
        <w:rPr>
          <w:rFonts w:ascii="Sylfaen" w:hAnsi="Sylfaen"/>
          <w:sz w:val="22"/>
          <w:szCs w:val="22"/>
        </w:rPr>
        <w:t>უზრუნველყოს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ამ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განკარგულების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პირველი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პუნქტით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განსაზღვრული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პროექტ</w:t>
      </w:r>
      <w:proofErr w:type="spellEnd"/>
      <w:r w:rsidR="00410A2F" w:rsidRPr="009F6BA3">
        <w:rPr>
          <w:rFonts w:ascii="Sylfaen" w:hAnsi="Sylfaen"/>
          <w:sz w:val="22"/>
          <w:szCs w:val="22"/>
          <w:lang w:val="ka-GE"/>
        </w:rPr>
        <w:t>ებ</w:t>
      </w:r>
      <w:proofErr w:type="spellStart"/>
      <w:r w:rsidR="00410A2F" w:rsidRPr="009F6BA3">
        <w:rPr>
          <w:rFonts w:ascii="Sylfaen" w:hAnsi="Sylfaen"/>
          <w:sz w:val="22"/>
          <w:szCs w:val="22"/>
        </w:rPr>
        <w:t>ის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დაფინანსების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მიზნით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შესაბამისი</w:t>
      </w:r>
      <w:proofErr w:type="spellEnd"/>
      <w:r w:rsidR="00410A2F" w:rsidRPr="009F6BA3">
        <w:rPr>
          <w:rFonts w:ascii="Sylfaen" w:hAnsi="Sylfaen"/>
          <w:sz w:val="22"/>
          <w:szCs w:val="22"/>
        </w:rPr>
        <w:t xml:space="preserve"> </w:t>
      </w:r>
      <w:r w:rsidR="00410A2F" w:rsidRPr="009F6BA3">
        <w:rPr>
          <w:rFonts w:ascii="Sylfaen" w:hAnsi="Sylfaen"/>
          <w:sz w:val="22"/>
          <w:szCs w:val="22"/>
          <w:lang w:val="ka-GE"/>
        </w:rPr>
        <w:t>ფინანსური რესურსის</w:t>
      </w:r>
      <w:r w:rsidR="00410A2F" w:rsidRPr="009F6BA3">
        <w:rPr>
          <w:rFonts w:ascii="Sylfaen" w:hAnsi="Sylfaen"/>
          <w:sz w:val="22"/>
          <w:szCs w:val="22"/>
        </w:rPr>
        <w:t xml:space="preserve"> </w:t>
      </w:r>
      <w:proofErr w:type="spellStart"/>
      <w:r w:rsidR="00410A2F" w:rsidRPr="009F6BA3">
        <w:rPr>
          <w:rFonts w:ascii="Sylfaen" w:hAnsi="Sylfaen"/>
          <w:sz w:val="22"/>
          <w:szCs w:val="22"/>
        </w:rPr>
        <w:t>მოძიება</w:t>
      </w:r>
      <w:proofErr w:type="spellEnd"/>
      <w:r w:rsidR="00410A2F" w:rsidRPr="009F6BA3">
        <w:rPr>
          <w:rFonts w:ascii="Sylfaen" w:hAnsi="Sylfaen"/>
          <w:sz w:val="22"/>
          <w:szCs w:val="22"/>
        </w:rPr>
        <w:t>.</w:t>
      </w:r>
    </w:p>
    <w:p w14:paraId="467DDB60" w14:textId="00172B88" w:rsidR="00C55ABC" w:rsidRPr="009F6BA3" w:rsidRDefault="00C55ABC" w:rsidP="00C3089D">
      <w:pPr>
        <w:ind w:right="-21"/>
        <w:jc w:val="both"/>
        <w:rPr>
          <w:rFonts w:ascii="Sylfaen" w:hAnsi="Sylfaen"/>
          <w:sz w:val="22"/>
          <w:szCs w:val="22"/>
        </w:rPr>
      </w:pPr>
    </w:p>
    <w:p w14:paraId="13ED9E61" w14:textId="1DE1BBE5" w:rsidR="00410A2F" w:rsidRPr="009F6BA3" w:rsidRDefault="00410A2F" w:rsidP="00C3089D">
      <w:pPr>
        <w:ind w:right="-21"/>
        <w:jc w:val="both"/>
        <w:rPr>
          <w:rFonts w:ascii="Sylfaen" w:hAnsi="Sylfaen"/>
          <w:sz w:val="22"/>
          <w:szCs w:val="22"/>
        </w:rPr>
      </w:pPr>
    </w:p>
    <w:p w14:paraId="77F1FA5A" w14:textId="77777777" w:rsidR="00410A2F" w:rsidRPr="009F6BA3" w:rsidRDefault="00410A2F" w:rsidP="00C3089D">
      <w:pPr>
        <w:ind w:right="-21"/>
        <w:jc w:val="both"/>
        <w:rPr>
          <w:rFonts w:ascii="Sylfaen" w:hAnsi="Sylfaen"/>
          <w:sz w:val="22"/>
          <w:szCs w:val="22"/>
        </w:rPr>
      </w:pPr>
    </w:p>
    <w:p w14:paraId="6555D29C" w14:textId="77777777" w:rsidR="009F2612" w:rsidRPr="009F6BA3" w:rsidRDefault="00E73B7B" w:rsidP="009F2612">
      <w:pPr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  <w:proofErr w:type="spellStart"/>
      <w:proofErr w:type="gramStart"/>
      <w:r w:rsidRPr="009F6BA3">
        <w:rPr>
          <w:rFonts w:ascii="Sylfaen" w:eastAsia="Sylfaen" w:hAnsi="Sylfaen" w:cs="Sylfaen"/>
          <w:b/>
          <w:sz w:val="22"/>
          <w:szCs w:val="22"/>
        </w:rPr>
        <w:t>პრემიერ-მინისტრი</w:t>
      </w:r>
      <w:proofErr w:type="spellEnd"/>
      <w:proofErr w:type="gramEnd"/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 xml:space="preserve"> </w:t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r w:rsidR="009F2612" w:rsidRPr="009F6BA3">
        <w:rPr>
          <w:rFonts w:ascii="Sylfaen" w:eastAsia="Sylfaen" w:hAnsi="Sylfaen" w:cs="Sylfaen"/>
          <w:b/>
          <w:sz w:val="22"/>
          <w:szCs w:val="22"/>
          <w:lang w:val="ka-GE"/>
        </w:rPr>
        <w:tab/>
      </w:r>
      <w:proofErr w:type="spellStart"/>
      <w:r w:rsidRPr="009F6BA3">
        <w:rPr>
          <w:rFonts w:ascii="Sylfaen" w:eastAsia="Sylfaen" w:hAnsi="Sylfaen" w:cs="Sylfaen"/>
          <w:b/>
          <w:sz w:val="22"/>
          <w:szCs w:val="22"/>
        </w:rPr>
        <w:t>გიორგი</w:t>
      </w:r>
      <w:proofErr w:type="spellEnd"/>
      <w:r w:rsidR="009F2612" w:rsidRPr="009F6BA3">
        <w:rPr>
          <w:rFonts w:ascii="Sylfaen" w:eastAsia="Sylfaen" w:hAnsi="Sylfaen" w:cs="Sylfaen"/>
          <w:b/>
          <w:spacing w:val="11"/>
          <w:sz w:val="22"/>
          <w:szCs w:val="22"/>
          <w:lang w:val="ka-GE"/>
        </w:rPr>
        <w:t xml:space="preserve"> </w:t>
      </w:r>
      <w:proofErr w:type="spellStart"/>
      <w:r w:rsidRPr="009F6BA3">
        <w:rPr>
          <w:rFonts w:ascii="Sylfaen" w:eastAsia="Sylfaen" w:hAnsi="Sylfaen" w:cs="Sylfaen"/>
          <w:b/>
          <w:w w:val="101"/>
          <w:sz w:val="22"/>
          <w:szCs w:val="22"/>
        </w:rPr>
        <w:t>გახარია</w:t>
      </w:r>
      <w:proofErr w:type="spellEnd"/>
    </w:p>
    <w:p w14:paraId="287D8842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72E120CB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41B3FD43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3107D460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146B22F8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6D29517E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w w:val="101"/>
          <w:sz w:val="22"/>
          <w:szCs w:val="22"/>
        </w:rPr>
      </w:pPr>
    </w:p>
    <w:p w14:paraId="652840F6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545116AD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45DFC79C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34F98091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62C60CCC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62E5CAF2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24A781C7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492A7D4B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7E158374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1A60F7D9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1510F94E" w14:textId="77777777" w:rsidR="009F2612" w:rsidRPr="009F6BA3" w:rsidRDefault="009F2612" w:rsidP="00C3089D">
      <w:pPr>
        <w:tabs>
          <w:tab w:val="left" w:pos="7060"/>
        </w:tabs>
        <w:ind w:right="-21"/>
        <w:jc w:val="both"/>
        <w:rPr>
          <w:rFonts w:ascii="Sylfaen" w:eastAsia="Sylfaen" w:hAnsi="Sylfaen" w:cs="Sylfaen"/>
          <w:b/>
          <w:sz w:val="22"/>
          <w:szCs w:val="22"/>
        </w:rPr>
      </w:pPr>
    </w:p>
    <w:p w14:paraId="7869DFBD" w14:textId="77777777" w:rsidR="00410A2F" w:rsidRPr="009F6BA3" w:rsidRDefault="00410A2F" w:rsidP="009F2612">
      <w:pPr>
        <w:tabs>
          <w:tab w:val="left" w:pos="7060"/>
        </w:tabs>
        <w:ind w:right="-21"/>
        <w:jc w:val="center"/>
        <w:rPr>
          <w:rFonts w:ascii="Sylfaen" w:eastAsia="Sylfaen" w:hAnsi="Sylfaen" w:cs="Sylfaen"/>
          <w:b/>
          <w:sz w:val="22"/>
          <w:szCs w:val="22"/>
        </w:rPr>
      </w:pPr>
    </w:p>
    <w:sectPr w:rsidR="00410A2F" w:rsidRPr="009F6BA3" w:rsidSect="00C3089D">
      <w:pgSz w:w="11920" w:h="16840"/>
      <w:pgMar w:top="1440" w:right="1080" w:bottom="1440" w:left="108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D32BB"/>
    <w:multiLevelType w:val="multilevel"/>
    <w:tmpl w:val="B5D09C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ABC"/>
    <w:rsid w:val="00031C68"/>
    <w:rsid w:val="000B3DC5"/>
    <w:rsid w:val="000F46B0"/>
    <w:rsid w:val="001462B4"/>
    <w:rsid w:val="00154D2E"/>
    <w:rsid w:val="001564C9"/>
    <w:rsid w:val="00171ECE"/>
    <w:rsid w:val="002333BA"/>
    <w:rsid w:val="00281A85"/>
    <w:rsid w:val="002A0882"/>
    <w:rsid w:val="003F07C9"/>
    <w:rsid w:val="00410A2F"/>
    <w:rsid w:val="00431DA1"/>
    <w:rsid w:val="004666F6"/>
    <w:rsid w:val="004D3E96"/>
    <w:rsid w:val="005232AF"/>
    <w:rsid w:val="0054303D"/>
    <w:rsid w:val="005F124D"/>
    <w:rsid w:val="00623D74"/>
    <w:rsid w:val="006B201B"/>
    <w:rsid w:val="006D3B27"/>
    <w:rsid w:val="00721CCE"/>
    <w:rsid w:val="007B383E"/>
    <w:rsid w:val="008107B9"/>
    <w:rsid w:val="00831532"/>
    <w:rsid w:val="00905394"/>
    <w:rsid w:val="009116C2"/>
    <w:rsid w:val="009F2612"/>
    <w:rsid w:val="009F6BA3"/>
    <w:rsid w:val="00AB16CB"/>
    <w:rsid w:val="00AD628E"/>
    <w:rsid w:val="00B457F4"/>
    <w:rsid w:val="00BB3203"/>
    <w:rsid w:val="00C3089D"/>
    <w:rsid w:val="00C51945"/>
    <w:rsid w:val="00C55ABC"/>
    <w:rsid w:val="00D209EF"/>
    <w:rsid w:val="00E641BB"/>
    <w:rsid w:val="00E73B7B"/>
    <w:rsid w:val="00F73902"/>
    <w:rsid w:val="00F773D3"/>
    <w:rsid w:val="00FC1B10"/>
    <w:rsid w:val="00FD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BB5AB2"/>
  <w15:docId w15:val="{19993834-4A33-4AFA-B3AC-D6D3E166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116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16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16C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6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6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6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Merab Japaridze</dc:creator>
  <cp:lastModifiedBy>Merab Japaridze</cp:lastModifiedBy>
  <cp:revision>93</cp:revision>
  <cp:lastPrinted>2020-03-11T07:39:00Z</cp:lastPrinted>
  <dcterms:created xsi:type="dcterms:W3CDTF">2020-02-25T14:45:00Z</dcterms:created>
  <dcterms:modified xsi:type="dcterms:W3CDTF">2020-03-11T07:39:00Z</dcterms:modified>
</cp:coreProperties>
</file>